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7C3A53" w14:textId="77777777" w:rsidR="00961D05" w:rsidRDefault="00F67DBE">
      <w:pPr>
        <w:pageBreakBefore/>
        <w:spacing w:before="240" w:after="240" w:line="240" w:lineRule="auto"/>
      </w:pPr>
      <w:proofErr w:type="spellStart"/>
      <w:r>
        <w:rPr>
          <w:b/>
          <w:bCs/>
          <w:color w:val="000000"/>
          <w:sz w:val="24"/>
          <w:szCs w:val="24"/>
        </w:rPr>
        <w:t>Self Insurers</w:t>
      </w:r>
      <w:proofErr w:type="spellEnd"/>
      <w:r>
        <w:rPr>
          <w:b/>
          <w:bCs/>
          <w:color w:val="000000"/>
          <w:sz w:val="24"/>
          <w:szCs w:val="24"/>
        </w:rPr>
        <w:t xml:space="preserve"> Association of Victoria ABN 52 050 013 017 – PRIVACY POLICY</w:t>
      </w:r>
    </w:p>
    <w:p w14:paraId="3CD66B0D" w14:textId="77777777" w:rsidR="00961D05" w:rsidRDefault="00F67DBE">
      <w:pPr>
        <w:spacing w:before="240" w:after="240" w:line="240" w:lineRule="auto"/>
      </w:pPr>
      <w:r>
        <w:rPr>
          <w:color w:val="000000"/>
          <w:sz w:val="24"/>
          <w:szCs w:val="24"/>
        </w:rPr>
        <w:t>This Privacy Policy sets out our commitment to protecting the privacy of your personal information that we collect through this website www.siav.com.au (</w:t>
      </w:r>
      <w:r>
        <w:rPr>
          <w:b/>
          <w:bCs/>
          <w:color w:val="000000"/>
          <w:sz w:val="24"/>
          <w:szCs w:val="24"/>
        </w:rPr>
        <w:t>Site</w:t>
      </w:r>
      <w:r>
        <w:rPr>
          <w:color w:val="000000"/>
          <w:sz w:val="24"/>
          <w:szCs w:val="24"/>
        </w:rPr>
        <w:t>) or directly from you. </w:t>
      </w:r>
    </w:p>
    <w:p w14:paraId="08D5B6F4" w14:textId="77777777" w:rsidR="00961D05" w:rsidRDefault="00F67DBE">
      <w:pPr>
        <w:spacing w:before="240" w:after="240" w:line="240" w:lineRule="auto"/>
      </w:pPr>
      <w:r>
        <w:rPr>
          <w:color w:val="000000"/>
          <w:sz w:val="24"/>
          <w:szCs w:val="24"/>
        </w:rPr>
        <w:t xml:space="preserve">Please read this Privacy Policy carefully.  Please contact us if you have </w:t>
      </w:r>
      <w:r>
        <w:rPr>
          <w:color w:val="000000"/>
          <w:sz w:val="24"/>
          <w:szCs w:val="24"/>
        </w:rPr>
        <w:t>any questions.   </w:t>
      </w:r>
    </w:p>
    <w:p w14:paraId="09D87155" w14:textId="77777777" w:rsidR="00961D05" w:rsidRDefault="00F67DBE">
      <w:pPr>
        <w:spacing w:before="240" w:after="240" w:line="240" w:lineRule="auto"/>
      </w:pPr>
      <w:r>
        <w:rPr>
          <w:color w:val="000000"/>
          <w:sz w:val="24"/>
          <w:szCs w:val="24"/>
        </w:rPr>
        <w:t>You providing us with personal information indicates that you have had sufficient opportunity to access this Privacy Policy and that you have read and accepted it.  </w:t>
      </w:r>
    </w:p>
    <w:p w14:paraId="4F807051" w14:textId="77777777" w:rsidR="00961D05" w:rsidRDefault="00F67DBE">
      <w:pPr>
        <w:spacing w:before="240" w:after="240" w:line="240" w:lineRule="auto"/>
      </w:pPr>
      <w:r>
        <w:rPr>
          <w:color w:val="000000"/>
          <w:sz w:val="24"/>
          <w:szCs w:val="24"/>
        </w:rPr>
        <w:t>If you do not wish to provide personal information to us, then you do no</w:t>
      </w:r>
      <w:r>
        <w:rPr>
          <w:color w:val="000000"/>
          <w:sz w:val="24"/>
          <w:szCs w:val="24"/>
        </w:rPr>
        <w:t>t have to do so, however it may affect your use of this Site or any products and services offered on it.</w:t>
      </w:r>
    </w:p>
    <w:p w14:paraId="3EEB67AE" w14:textId="77777777" w:rsidR="00961D05" w:rsidRDefault="00F67DBE">
      <w:pPr>
        <w:spacing w:before="240" w:after="240" w:line="240" w:lineRule="auto"/>
      </w:pPr>
      <w:r>
        <w:rPr>
          <w:b/>
          <w:bCs/>
          <w:color w:val="000000"/>
          <w:sz w:val="24"/>
          <w:szCs w:val="24"/>
        </w:rPr>
        <w:t>1.     Type of personal information collected</w:t>
      </w:r>
    </w:p>
    <w:p w14:paraId="67F54E62" w14:textId="77777777" w:rsidR="00961D05" w:rsidRDefault="00F67DBE">
      <w:pPr>
        <w:spacing w:before="240" w:after="240" w:line="240" w:lineRule="auto"/>
      </w:pPr>
      <w:r>
        <w:rPr>
          <w:color w:val="000000"/>
          <w:sz w:val="24"/>
          <w:szCs w:val="24"/>
        </w:rPr>
        <w:t>Personal Information: The type of personal information we collect may include is set out on our website.</w:t>
      </w:r>
    </w:p>
    <w:p w14:paraId="48CCED14" w14:textId="77777777" w:rsidR="00961D05" w:rsidRDefault="00F67DBE">
      <w:pPr>
        <w:spacing w:before="240" w:after="240" w:line="240" w:lineRule="auto"/>
      </w:pPr>
      <w:r>
        <w:rPr>
          <w:color w:val="000000"/>
          <w:sz w:val="24"/>
          <w:szCs w:val="24"/>
        </w:rPr>
        <w:t>If we receive your personal information from third parties, we will protect it as set out in this Privacy Policy.</w:t>
      </w:r>
    </w:p>
    <w:p w14:paraId="530CFEBE" w14:textId="77777777" w:rsidR="00961D05" w:rsidRDefault="00F67DBE">
      <w:pPr>
        <w:spacing w:before="240" w:after="240" w:line="240" w:lineRule="auto"/>
      </w:pPr>
      <w:r>
        <w:rPr>
          <w:b/>
          <w:bCs/>
          <w:color w:val="000000"/>
          <w:sz w:val="24"/>
          <w:szCs w:val="24"/>
        </w:rPr>
        <w:t>2.     Collection and use of personal information</w:t>
      </w:r>
    </w:p>
    <w:p w14:paraId="3495A9DF" w14:textId="77777777" w:rsidR="00961D05" w:rsidRDefault="00F67DBE">
      <w:pPr>
        <w:spacing w:before="240" w:after="240" w:line="240" w:lineRule="auto"/>
      </w:pPr>
      <w:r>
        <w:rPr>
          <w:color w:val="000000"/>
          <w:sz w:val="24"/>
          <w:szCs w:val="24"/>
        </w:rPr>
        <w:t>We collect and use the personal information for purposes including to contact and communicate with you, for internal record keeping and for marketing.</w:t>
      </w:r>
    </w:p>
    <w:p w14:paraId="6CA2AA99" w14:textId="77777777" w:rsidR="00961D05" w:rsidRDefault="00F67DBE">
      <w:pPr>
        <w:spacing w:before="240" w:after="240" w:line="240" w:lineRule="auto"/>
      </w:pPr>
      <w:r>
        <w:rPr>
          <w:b/>
          <w:bCs/>
          <w:color w:val="000000"/>
          <w:sz w:val="24"/>
          <w:szCs w:val="24"/>
        </w:rPr>
        <w:t>3.     Disclosure of personal information</w:t>
      </w:r>
    </w:p>
    <w:p w14:paraId="3777A093" w14:textId="77777777" w:rsidR="00961D05" w:rsidRDefault="00F67DBE">
      <w:pPr>
        <w:spacing w:before="240" w:after="240" w:line="240" w:lineRule="auto"/>
      </w:pPr>
      <w:r>
        <w:rPr>
          <w:color w:val="000000"/>
          <w:sz w:val="24"/>
          <w:szCs w:val="24"/>
        </w:rPr>
        <w:t>We may disclose personal information for purposes including to provide our products and services to you, and as required by law.</w:t>
      </w:r>
    </w:p>
    <w:p w14:paraId="31369B1B" w14:textId="77777777" w:rsidR="00961D05" w:rsidRDefault="00F67DBE">
      <w:pPr>
        <w:spacing w:before="240" w:after="240" w:line="240" w:lineRule="auto"/>
      </w:pPr>
      <w:r>
        <w:rPr>
          <w:color w:val="000000"/>
          <w:sz w:val="24"/>
          <w:szCs w:val="24"/>
        </w:rPr>
        <w:t>Where we disclose your personal information to third parties for these purposes, we will request that the third party follow this Privacy Policy regarding handling of your personal information.</w:t>
      </w:r>
    </w:p>
    <w:p w14:paraId="16E93ADF" w14:textId="77777777" w:rsidR="00961D05" w:rsidRDefault="00F67DBE">
      <w:pPr>
        <w:spacing w:before="240" w:after="240" w:line="240" w:lineRule="auto"/>
      </w:pPr>
      <w:r>
        <w:rPr>
          <w:b/>
          <w:bCs/>
          <w:color w:val="000000"/>
          <w:sz w:val="24"/>
          <w:szCs w:val="24"/>
        </w:rPr>
        <w:t>4.     Access to and correction of personal information</w:t>
      </w:r>
    </w:p>
    <w:p w14:paraId="0C842B3F" w14:textId="77777777" w:rsidR="00961D05" w:rsidRDefault="00F67DBE">
      <w:pPr>
        <w:spacing w:before="240" w:after="240" w:line="240" w:lineRule="auto"/>
      </w:pPr>
      <w:r>
        <w:rPr>
          <w:color w:val="000000"/>
          <w:sz w:val="24"/>
          <w:szCs w:val="24"/>
        </w:rPr>
        <w:t>Access</w:t>
      </w:r>
      <w:r>
        <w:rPr>
          <w:color w:val="000000"/>
          <w:sz w:val="24"/>
          <w:szCs w:val="24"/>
        </w:rPr>
        <w:t>: You may request details of personal information that we hold about you, in certain circumstances set out in the Privacy Act 1988 (Cth).  An administrative fee may be payable for the provision of information.  We may refuse to provide you with information</w:t>
      </w:r>
      <w:r>
        <w:rPr>
          <w:color w:val="000000"/>
          <w:sz w:val="24"/>
          <w:szCs w:val="24"/>
        </w:rPr>
        <w:t xml:space="preserve"> that we hold about you, in certain circumstances set out in the Privacy Act.</w:t>
      </w:r>
    </w:p>
    <w:p w14:paraId="457BC623" w14:textId="77777777" w:rsidR="00961D05" w:rsidRDefault="00F67DBE">
      <w:pPr>
        <w:spacing w:before="240" w:after="240" w:line="240" w:lineRule="auto"/>
      </w:pPr>
      <w:r>
        <w:rPr>
          <w:color w:val="000000"/>
          <w:sz w:val="24"/>
          <w:szCs w:val="24"/>
        </w:rPr>
        <w:t xml:space="preserve">Correction: If you believe that any information we hold on you is inaccurate, out of date, incomplete, irrelevant or misleading, please contact us by email. We rely in part upon </w:t>
      </w:r>
      <w:r>
        <w:rPr>
          <w:color w:val="000000"/>
          <w:sz w:val="24"/>
          <w:szCs w:val="24"/>
        </w:rPr>
        <w:t>customers advising us when their personal information changes.  We will respond to any request within a reasonable time.  We will endeavor to promptly correct any information found to be inaccurate, incomplete or out of date.</w:t>
      </w:r>
    </w:p>
    <w:p w14:paraId="0568B7C9" w14:textId="77777777" w:rsidR="00961D05" w:rsidRDefault="00F67DBE">
      <w:pPr>
        <w:spacing w:before="240" w:after="240" w:line="240" w:lineRule="auto"/>
      </w:pPr>
      <w:r>
        <w:rPr>
          <w:b/>
          <w:bCs/>
          <w:color w:val="000000"/>
          <w:sz w:val="24"/>
          <w:szCs w:val="24"/>
        </w:rPr>
        <w:lastRenderedPageBreak/>
        <w:t>5.     Complaints about breach</w:t>
      </w:r>
    </w:p>
    <w:p w14:paraId="1D5F41CF" w14:textId="77777777" w:rsidR="00961D05" w:rsidRDefault="00F67DBE">
      <w:pPr>
        <w:spacing w:before="240" w:after="240" w:line="240" w:lineRule="auto"/>
      </w:pPr>
      <w:r>
        <w:rPr>
          <w:color w:val="000000"/>
          <w:sz w:val="24"/>
          <w:szCs w:val="24"/>
        </w:rPr>
        <w:t>If you believe that we have breached the Australian Privacy Principles and wish to make a complaint about that br</w:t>
      </w:r>
      <w:r>
        <w:rPr>
          <w:color w:val="000000"/>
          <w:sz w:val="24"/>
          <w:szCs w:val="24"/>
        </w:rPr>
        <w:t>each, please contact us on the email address below.</w:t>
      </w:r>
    </w:p>
    <w:p w14:paraId="486763F8" w14:textId="77777777" w:rsidR="00961D05" w:rsidRDefault="00F67DBE">
      <w:pPr>
        <w:spacing w:before="240" w:after="240" w:line="240" w:lineRule="auto"/>
      </w:pPr>
      <w:r>
        <w:rPr>
          <w:b/>
          <w:bCs/>
          <w:color w:val="000000"/>
          <w:sz w:val="24"/>
          <w:szCs w:val="24"/>
        </w:rPr>
        <w:t>6.     Unsubscribe</w:t>
      </w:r>
    </w:p>
    <w:p w14:paraId="4172F64A" w14:textId="77777777" w:rsidR="00961D05" w:rsidRDefault="00F67DBE">
      <w:pPr>
        <w:spacing w:before="240" w:after="240" w:line="240" w:lineRule="auto"/>
      </w:pPr>
      <w:r>
        <w:rPr>
          <w:color w:val="000000"/>
          <w:sz w:val="24"/>
          <w:szCs w:val="24"/>
        </w:rPr>
        <w:t>To unsubscribe from our e-mail database, or opt out of communications, please contact us at the details below.</w:t>
      </w:r>
    </w:p>
    <w:p w14:paraId="06988213" w14:textId="77777777" w:rsidR="00961D05" w:rsidRDefault="00F67DBE">
      <w:pPr>
        <w:spacing w:before="240" w:after="240" w:line="240" w:lineRule="auto"/>
      </w:pPr>
      <w:r>
        <w:rPr>
          <w:b/>
          <w:bCs/>
          <w:color w:val="000000"/>
          <w:sz w:val="24"/>
          <w:szCs w:val="24"/>
        </w:rPr>
        <w:t>7.     Storage and Security</w:t>
      </w:r>
    </w:p>
    <w:p w14:paraId="23C2D85D" w14:textId="77777777" w:rsidR="00961D05" w:rsidRDefault="00F67DBE">
      <w:pPr>
        <w:spacing w:before="240" w:after="240" w:line="240" w:lineRule="auto"/>
      </w:pPr>
      <w:r>
        <w:rPr>
          <w:color w:val="000000"/>
          <w:sz w:val="24"/>
          <w:szCs w:val="24"/>
        </w:rPr>
        <w:t>We are committed to ensuring that the information you provide is secure.</w:t>
      </w:r>
    </w:p>
    <w:p w14:paraId="57D4BBB4" w14:textId="77777777" w:rsidR="00961D05" w:rsidRDefault="00F67DBE">
      <w:pPr>
        <w:spacing w:before="240" w:after="240" w:line="240" w:lineRule="auto"/>
      </w:pPr>
      <w:r>
        <w:rPr>
          <w:b/>
          <w:bCs/>
          <w:color w:val="000000"/>
          <w:sz w:val="24"/>
          <w:szCs w:val="24"/>
        </w:rPr>
        <w:t xml:space="preserve">For any questions or notice, please contact us at: </w:t>
      </w:r>
    </w:p>
    <w:p w14:paraId="1731CE39" w14:textId="77777777" w:rsidR="00961D05" w:rsidRDefault="00F67DBE">
      <w:pPr>
        <w:spacing w:before="240" w:after="240" w:line="240" w:lineRule="auto"/>
      </w:pPr>
      <w:r>
        <w:rPr>
          <w:color w:val="000000"/>
          <w:sz w:val="24"/>
          <w:szCs w:val="24"/>
        </w:rPr>
        <w:t xml:space="preserve">Self Insurers Association of Victoria ABN: 52 050 013 017 </w:t>
      </w:r>
    </w:p>
    <w:p w14:paraId="6CC10E69" w14:textId="77777777" w:rsidR="00961D05" w:rsidRDefault="00F67DBE">
      <w:pPr>
        <w:spacing w:before="240" w:after="240" w:line="240" w:lineRule="auto"/>
      </w:pPr>
      <w:r>
        <w:rPr>
          <w:color w:val="000000"/>
          <w:sz w:val="24"/>
          <w:szCs w:val="24"/>
        </w:rPr>
        <w:t>Em</w:t>
      </w:r>
      <w:bookmarkStart w:id="0" w:name="_GoBack"/>
      <w:bookmarkEnd w:id="0"/>
      <w:r>
        <w:rPr>
          <w:color w:val="000000"/>
          <w:sz w:val="24"/>
          <w:szCs w:val="24"/>
        </w:rPr>
        <w:t>ail: admin@siav.com.au</w:t>
      </w:r>
    </w:p>
    <w:p w14:paraId="4552CAB4" w14:textId="77777777" w:rsidR="00961D05" w:rsidRDefault="00F67DBE">
      <w:pPr>
        <w:spacing w:before="240" w:after="240" w:line="240" w:lineRule="auto"/>
      </w:pPr>
      <w:r>
        <w:rPr>
          <w:color w:val="000000"/>
          <w:sz w:val="24"/>
          <w:szCs w:val="24"/>
        </w:rPr>
        <w:t> </w:t>
      </w:r>
    </w:p>
    <w:p w14:paraId="14373F46" w14:textId="77777777" w:rsidR="00961D05" w:rsidRDefault="00F67DBE">
      <w:pPr>
        <w:spacing w:before="240" w:after="240" w:line="240" w:lineRule="auto"/>
      </w:pPr>
      <w:r>
        <w:rPr>
          <w:b/>
          <w:bCs/>
          <w:color w:val="000000"/>
          <w:sz w:val="24"/>
          <w:szCs w:val="24"/>
        </w:rPr>
        <w:t>Last update: 7 December 2016</w:t>
      </w:r>
    </w:p>
    <w:p w14:paraId="18FABFB5" w14:textId="77777777" w:rsidR="00007947" w:rsidRPr="00B0216F" w:rsidRDefault="00007947" w:rsidP="00B0216F">
      <w:pPr>
        <w:tabs>
          <w:tab w:val="left" w:pos="1695"/>
        </w:tabs>
      </w:pPr>
    </w:p>
    <w:sectPr w:rsidR="00007947" w:rsidRPr="00B0216F" w:rsidSect="00FD5DEC">
      <w:headerReference w:type="default" r:id="rId7"/>
      <w:footerReference w:type="default" r:id="rId8"/>
      <w:pgSz w:w="11906" w:h="16838" w:code="9"/>
      <w:pgMar w:top="1440" w:right="1440" w:bottom="1440" w:left="1440" w:header="720" w:footer="567" w:gutter="0"/>
      <w:pgNumType w:start="1"/>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6377D8" w14:textId="77777777" w:rsidR="00F67DBE" w:rsidRDefault="00F67DBE" w:rsidP="004A1226">
      <w:pPr>
        <w:spacing w:after="0" w:line="240" w:lineRule="auto"/>
      </w:pPr>
      <w:r>
        <w:separator/>
      </w:r>
    </w:p>
  </w:endnote>
  <w:endnote w:type="continuationSeparator" w:id="0">
    <w:p w14:paraId="60173763" w14:textId="77777777" w:rsidR="00F67DBE" w:rsidRDefault="00F67DBE" w:rsidP="004A12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auto"/>
    <w:pitch w:val="variable"/>
    <w:sig w:usb0="E0002AFF" w:usb1="C0007843"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Segoe UI">
    <w:charset w:val="00"/>
    <w:family w:val="swiss"/>
    <w:pitch w:val="variable"/>
    <w:sig w:usb0="E10022FF" w:usb1="C000E47F" w:usb2="00000029" w:usb3="00000000" w:csb0="000001DF" w:csb1="00000000"/>
  </w:font>
  <w:font w:name="Calibri Light">
    <w:panose1 w:val="020F0302020204030204"/>
    <w:charset w:val="00"/>
    <w:family w:val="auto"/>
    <w:pitch w:val="variable"/>
    <w:sig w:usb0="A00002EF" w:usb1="4000207B" w:usb2="00000000" w:usb3="00000000" w:csb0="0000019F" w:csb1="00000000"/>
  </w:font>
  <w:font w:name="宋体">
    <w:charset w:val="86"/>
    <w:family w:val="auto"/>
    <w:pitch w:val="variable"/>
    <w:sig w:usb0="00000003" w:usb1="288F0000" w:usb2="00000016" w:usb3="00000000" w:csb0="00040001" w:csb1="00000000"/>
  </w:font>
  <w:font w:name="Tahoma">
    <w:panose1 w:val="020B0604030504040204"/>
    <w:charset w:val="00"/>
    <w:family w:val="auto"/>
    <w:pitch w:val="variable"/>
    <w:sig w:usb0="E1002EFF" w:usb1="C000605B" w:usb2="00000029" w:usb3="00000000" w:csb0="0001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9072" w:type="dxa"/>
      <w:tblBorders>
        <w:top w:val="single" w:sz="12" w:space="0" w:color="D9D9D9" w:themeColor="background1" w:themeShade="D9"/>
        <w:left w:val="none" w:sz="0" w:space="0" w:color="auto"/>
        <w:bottom w:val="none" w:sz="0" w:space="0" w:color="auto"/>
        <w:right w:val="none" w:sz="0" w:space="0" w:color="auto"/>
        <w:insideH w:val="none" w:sz="0" w:space="0" w:color="auto"/>
        <w:insideV w:val="none" w:sz="0" w:space="0" w:color="auto"/>
      </w:tblBorders>
      <w:tblCellMar>
        <w:top w:w="85" w:type="dxa"/>
      </w:tblCellMar>
      <w:tblLook w:val="04A0" w:firstRow="1" w:lastRow="0" w:firstColumn="1" w:lastColumn="0" w:noHBand="0" w:noVBand="1"/>
    </w:tblPr>
    <w:tblGrid>
      <w:gridCol w:w="3024"/>
      <w:gridCol w:w="3024"/>
      <w:gridCol w:w="3024"/>
    </w:tblGrid>
    <w:tr w:rsidR="00AC0D72" w:rsidRPr="008270BC" w14:paraId="3CFA6F6F" w14:textId="77777777" w:rsidTr="00AE0C4E">
      <w:tc>
        <w:tcPr>
          <w:tcW w:w="3024" w:type="dxa"/>
        </w:tcPr>
        <w:p w14:paraId="4EE1EC29" w14:textId="77777777" w:rsidR="00AC0D72" w:rsidRPr="008270BC" w:rsidRDefault="00AC0D72" w:rsidP="00AE0C4E">
          <w:pPr>
            <w:pStyle w:val="Footer"/>
            <w:tabs>
              <w:tab w:val="clear" w:pos="4513"/>
              <w:tab w:val="left" w:pos="4521"/>
            </w:tabs>
            <w:ind w:left="-108"/>
            <w:rPr>
              <w:rFonts w:cs="Tahoma"/>
              <w:color w:val="A6A6A6" w:themeColor="background1" w:themeShade="A6"/>
              <w:sz w:val="18"/>
              <w:szCs w:val="18"/>
            </w:rPr>
          </w:pPr>
        </w:p>
      </w:tc>
      <w:tc>
        <w:tcPr>
          <w:tcW w:w="3024" w:type="dxa"/>
        </w:tcPr>
        <w:p w14:paraId="4C2DD003" w14:textId="77777777" w:rsidR="00AC0D72" w:rsidRPr="008270BC" w:rsidRDefault="00AC0D72" w:rsidP="00AC0D72">
          <w:pPr>
            <w:pStyle w:val="Footer"/>
            <w:tabs>
              <w:tab w:val="clear" w:pos="4513"/>
              <w:tab w:val="left" w:pos="4521"/>
            </w:tabs>
            <w:jc w:val="center"/>
            <w:rPr>
              <w:rFonts w:cs="Tahoma"/>
              <w:color w:val="A6A6A6" w:themeColor="background1" w:themeShade="A6"/>
              <w:sz w:val="18"/>
              <w:szCs w:val="18"/>
            </w:rPr>
          </w:pPr>
        </w:p>
      </w:tc>
      <w:tc>
        <w:tcPr>
          <w:tcW w:w="3024" w:type="dxa"/>
        </w:tcPr>
        <w:p w14:paraId="1491EB3E" w14:textId="77777777" w:rsidR="00AC0D72" w:rsidRPr="008270BC" w:rsidRDefault="00B0216F" w:rsidP="00B0216F">
          <w:pPr>
            <w:pStyle w:val="Footer"/>
            <w:tabs>
              <w:tab w:val="clear" w:pos="4513"/>
              <w:tab w:val="left" w:pos="4521"/>
            </w:tabs>
            <w:jc w:val="right"/>
            <w:rPr>
              <w:rFonts w:cs="Tahoma"/>
              <w:color w:val="A6A6A6" w:themeColor="background1" w:themeShade="A6"/>
              <w:sz w:val="18"/>
              <w:szCs w:val="18"/>
            </w:rPr>
          </w:pPr>
          <w:r w:rsidRPr="008270BC">
            <w:rPr>
              <w:rFonts w:cs="Tahoma"/>
              <w:color w:val="A6A6A6" w:themeColor="background1" w:themeShade="A6"/>
              <w:sz w:val="18"/>
              <w:szCs w:val="18"/>
            </w:rPr>
            <w:t xml:space="preserve"> </w:t>
          </w:r>
        </w:p>
      </w:tc>
    </w:tr>
  </w:tbl>
  <w:p w14:paraId="6E91BADB" w14:textId="77777777" w:rsidR="00AC0D72" w:rsidRPr="008270BC" w:rsidRDefault="00AC0D72" w:rsidP="00AC0D72">
    <w:pPr>
      <w:pStyle w:val="Footer"/>
      <w:tabs>
        <w:tab w:val="clear" w:pos="4513"/>
        <w:tab w:val="left" w:pos="4521"/>
      </w:tabs>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18E116" w14:textId="77777777" w:rsidR="00F67DBE" w:rsidRDefault="00F67DBE" w:rsidP="004A1226">
      <w:pPr>
        <w:spacing w:after="0" w:line="240" w:lineRule="auto"/>
      </w:pPr>
      <w:r>
        <w:separator/>
      </w:r>
    </w:p>
  </w:footnote>
  <w:footnote w:type="continuationSeparator" w:id="0">
    <w:p w14:paraId="6984132B" w14:textId="77777777" w:rsidR="00F67DBE" w:rsidRDefault="00F67DBE" w:rsidP="004A1226">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4E6ABE" w14:textId="77777777" w:rsidR="00CB715D" w:rsidRDefault="00CB715D"/>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2547"/>
    </w:tblGrid>
    <w:tr w:rsidR="000310C9" w:rsidRPr="008270BC" w14:paraId="0332A852" w14:textId="77777777" w:rsidTr="002F68E7">
      <w:tc>
        <w:tcPr>
          <w:tcW w:w="2547" w:type="dxa"/>
        </w:tcPr>
        <w:p w14:paraId="5661DB9B" w14:textId="77777777" w:rsidR="000310C9" w:rsidRPr="008270BC" w:rsidRDefault="000310C9" w:rsidP="00E15CC7">
          <w:pPr>
            <w:pStyle w:val="Header"/>
            <w:rPr>
              <w:rFonts w:cs="Arial"/>
              <w:color w:val="000000"/>
              <w:sz w:val="20"/>
              <w:szCs w:val="20"/>
              <w:shd w:val="clear" w:color="auto" w:fill="FFFFFF"/>
            </w:rPr>
          </w:pPr>
        </w:p>
      </w:tc>
    </w:tr>
  </w:tbl>
  <w:p w14:paraId="4970118E" w14:textId="77777777" w:rsidR="004A1226" w:rsidRPr="008270BC" w:rsidRDefault="004A1226" w:rsidP="00AC0D72">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C843C1"/>
    <w:multiLevelType w:val="hybridMultilevel"/>
    <w:tmpl w:val="F0B023A8"/>
    <w:lvl w:ilvl="0" w:tplc="68129677">
      <w:start w:val="1"/>
      <w:numFmt w:val="decimal"/>
      <w:lvlText w:val="%1."/>
      <w:lvlJc w:val="left"/>
      <w:pPr>
        <w:ind w:left="720" w:hanging="360"/>
      </w:pPr>
    </w:lvl>
    <w:lvl w:ilvl="1" w:tplc="68129677" w:tentative="1">
      <w:start w:val="1"/>
      <w:numFmt w:val="lowerLetter"/>
      <w:lvlText w:val="%2."/>
      <w:lvlJc w:val="left"/>
      <w:pPr>
        <w:ind w:left="1440" w:hanging="360"/>
      </w:pPr>
    </w:lvl>
    <w:lvl w:ilvl="2" w:tplc="68129677" w:tentative="1">
      <w:start w:val="1"/>
      <w:numFmt w:val="lowerRoman"/>
      <w:lvlText w:val="%3."/>
      <w:lvlJc w:val="right"/>
      <w:pPr>
        <w:ind w:left="2160" w:hanging="180"/>
      </w:pPr>
    </w:lvl>
    <w:lvl w:ilvl="3" w:tplc="68129677" w:tentative="1">
      <w:start w:val="1"/>
      <w:numFmt w:val="decimal"/>
      <w:lvlText w:val="%4."/>
      <w:lvlJc w:val="left"/>
      <w:pPr>
        <w:ind w:left="2880" w:hanging="360"/>
      </w:pPr>
    </w:lvl>
    <w:lvl w:ilvl="4" w:tplc="68129677" w:tentative="1">
      <w:start w:val="1"/>
      <w:numFmt w:val="lowerLetter"/>
      <w:lvlText w:val="%5."/>
      <w:lvlJc w:val="left"/>
      <w:pPr>
        <w:ind w:left="3600" w:hanging="360"/>
      </w:pPr>
    </w:lvl>
    <w:lvl w:ilvl="5" w:tplc="68129677" w:tentative="1">
      <w:start w:val="1"/>
      <w:numFmt w:val="lowerRoman"/>
      <w:lvlText w:val="%6."/>
      <w:lvlJc w:val="right"/>
      <w:pPr>
        <w:ind w:left="4320" w:hanging="180"/>
      </w:pPr>
    </w:lvl>
    <w:lvl w:ilvl="6" w:tplc="68129677" w:tentative="1">
      <w:start w:val="1"/>
      <w:numFmt w:val="decimal"/>
      <w:lvlText w:val="%7."/>
      <w:lvlJc w:val="left"/>
      <w:pPr>
        <w:ind w:left="5040" w:hanging="360"/>
      </w:pPr>
    </w:lvl>
    <w:lvl w:ilvl="7" w:tplc="68129677" w:tentative="1">
      <w:start w:val="1"/>
      <w:numFmt w:val="lowerLetter"/>
      <w:lvlText w:val="%8."/>
      <w:lvlJc w:val="left"/>
      <w:pPr>
        <w:ind w:left="5760" w:hanging="360"/>
      </w:pPr>
    </w:lvl>
    <w:lvl w:ilvl="8" w:tplc="68129677" w:tentative="1">
      <w:start w:val="1"/>
      <w:numFmt w:val="lowerRoman"/>
      <w:lvlText w:val="%9."/>
      <w:lvlJc w:val="right"/>
      <w:pPr>
        <w:ind w:left="6480" w:hanging="180"/>
      </w:pPr>
    </w:lvl>
  </w:abstractNum>
  <w:abstractNum w:abstractNumId="1">
    <w:nsid w:val="0A691B41"/>
    <w:multiLevelType w:val="hybridMultilevel"/>
    <w:tmpl w:val="A7842318"/>
    <w:lvl w:ilvl="0" w:tplc="9410C14E">
      <w:numFmt w:val="bullet"/>
      <w:lvlText w:val=""/>
      <w:lvlJc w:val="left"/>
      <w:pPr>
        <w:ind w:left="1320" w:hanging="600"/>
      </w:pPr>
      <w:rPr>
        <w:rFonts w:ascii="Arial" w:eastAsia="Symbol" w:hAnsi="Arial" w:cs="Arial" w:hint="default"/>
        <w:color w:val="000000"/>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
    <w:nsid w:val="0E6D24A3"/>
    <w:multiLevelType w:val="hybridMultilevel"/>
    <w:tmpl w:val="614E483A"/>
    <w:lvl w:ilvl="0" w:tplc="73693070">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2DEA37E7"/>
    <w:multiLevelType w:val="hybridMultilevel"/>
    <w:tmpl w:val="8AD6DEA6"/>
    <w:lvl w:ilvl="0" w:tplc="9410C14E">
      <w:numFmt w:val="bullet"/>
      <w:lvlText w:val=""/>
      <w:lvlJc w:val="left"/>
      <w:pPr>
        <w:ind w:left="1320" w:hanging="600"/>
      </w:pPr>
      <w:rPr>
        <w:rFonts w:ascii="Arial" w:eastAsia="Symbol" w:hAnsi="Arial" w:cs="Arial" w:hint="default"/>
        <w:color w:val="00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3C0F3CAB"/>
    <w:multiLevelType w:val="hybridMultilevel"/>
    <w:tmpl w:val="385EFC0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5">
    <w:nsid w:val="461F5238"/>
    <w:multiLevelType w:val="hybridMultilevel"/>
    <w:tmpl w:val="D012CC2C"/>
    <w:lvl w:ilvl="0" w:tplc="BB30B09C">
      <w:numFmt w:val="bullet"/>
      <w:lvlText w:val=""/>
      <w:lvlJc w:val="left"/>
      <w:pPr>
        <w:ind w:left="960" w:hanging="600"/>
      </w:pPr>
      <w:rPr>
        <w:rFonts w:ascii="Calibri" w:eastAsia="Symbol" w:hAnsi="Calibri" w:cs="Symbol" w:hint="default"/>
        <w:color w:val="00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4C79732D"/>
    <w:multiLevelType w:val="hybridMultilevel"/>
    <w:tmpl w:val="AFBEC292"/>
    <w:lvl w:ilvl="0" w:tplc="0C090001">
      <w:start w:val="1"/>
      <w:numFmt w:val="bullet"/>
      <w:lvlText w:val=""/>
      <w:lvlJc w:val="left"/>
      <w:pPr>
        <w:ind w:left="1320" w:hanging="600"/>
      </w:pPr>
      <w:rPr>
        <w:rFonts w:ascii="Symbol" w:hAnsi="Symbol" w:hint="default"/>
        <w:color w:val="00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1"/>
  </w:num>
  <w:num w:numId="4">
    <w:abstractNumId w:val="3"/>
  </w:num>
  <w:num w:numId="5">
    <w:abstractNumId w:val="6"/>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1226"/>
    <w:rsid w:val="00007947"/>
    <w:rsid w:val="000310C9"/>
    <w:rsid w:val="000B763E"/>
    <w:rsid w:val="000C233D"/>
    <w:rsid w:val="000E6E69"/>
    <w:rsid w:val="00167FA6"/>
    <w:rsid w:val="001C2D8D"/>
    <w:rsid w:val="001C6E2E"/>
    <w:rsid w:val="001D57A9"/>
    <w:rsid w:val="0022772E"/>
    <w:rsid w:val="002452B3"/>
    <w:rsid w:val="00286ED8"/>
    <w:rsid w:val="002B3F02"/>
    <w:rsid w:val="002F68E7"/>
    <w:rsid w:val="003804E5"/>
    <w:rsid w:val="003B2920"/>
    <w:rsid w:val="003B600E"/>
    <w:rsid w:val="004014DD"/>
    <w:rsid w:val="00457CC9"/>
    <w:rsid w:val="004812A5"/>
    <w:rsid w:val="004A1226"/>
    <w:rsid w:val="004A2433"/>
    <w:rsid w:val="004A5845"/>
    <w:rsid w:val="004D1083"/>
    <w:rsid w:val="00553B92"/>
    <w:rsid w:val="00576BC4"/>
    <w:rsid w:val="005F664D"/>
    <w:rsid w:val="00640A03"/>
    <w:rsid w:val="006C1F13"/>
    <w:rsid w:val="006C53C5"/>
    <w:rsid w:val="006C6A82"/>
    <w:rsid w:val="0074167C"/>
    <w:rsid w:val="007C728F"/>
    <w:rsid w:val="008270BC"/>
    <w:rsid w:val="00846360"/>
    <w:rsid w:val="009017B7"/>
    <w:rsid w:val="009426BD"/>
    <w:rsid w:val="009517E8"/>
    <w:rsid w:val="00961D05"/>
    <w:rsid w:val="00980BA8"/>
    <w:rsid w:val="009A1B26"/>
    <w:rsid w:val="009B1347"/>
    <w:rsid w:val="009B5EAB"/>
    <w:rsid w:val="009E7261"/>
    <w:rsid w:val="00A07A96"/>
    <w:rsid w:val="00A51442"/>
    <w:rsid w:val="00AA1A76"/>
    <w:rsid w:val="00AC0D72"/>
    <w:rsid w:val="00AD08E0"/>
    <w:rsid w:val="00AE0C4E"/>
    <w:rsid w:val="00AF0DC4"/>
    <w:rsid w:val="00B0216F"/>
    <w:rsid w:val="00B74892"/>
    <w:rsid w:val="00B92F39"/>
    <w:rsid w:val="00B97B73"/>
    <w:rsid w:val="00BD2D06"/>
    <w:rsid w:val="00C3734E"/>
    <w:rsid w:val="00C8486C"/>
    <w:rsid w:val="00CB715D"/>
    <w:rsid w:val="00E15CC7"/>
    <w:rsid w:val="00E251CB"/>
    <w:rsid w:val="00E83264"/>
    <w:rsid w:val="00F31F82"/>
    <w:rsid w:val="00F67DBE"/>
    <w:rsid w:val="00FC2EF8"/>
    <w:rsid w:val="00FC5D9A"/>
    <w:rsid w:val="00FD5DEC"/>
  </w:rsids>
  <m:mathPr>
    <m:mathFont m:val="Cambria Math"/>
    <m:brkBin m:val="before"/>
    <m:brkBinSub m:val="--"/>
    <m:smallFrac m:val="0"/>
    <m:dispDef/>
    <m:lMargin m:val="0"/>
    <m:rMargin m:val="0"/>
    <m:defJc m:val="centerGroup"/>
    <m:wrapIndent m:val="1440"/>
    <m:intLim m:val="subSup"/>
    <m:naryLim m:val="undOvr"/>
  </m:mathPr>
  <w:themeFontLang w:val="en-AU" w:eastAsia="zh-CN" w:bidi="x-non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2A4702"/>
  <w15:chartTrackingRefBased/>
  <w15:docId w15:val="{76E7A9F4-57E3-4122-8BAF-41D45670E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A1226"/>
    <w:pPr>
      <w:tabs>
        <w:tab w:val="center" w:pos="4513"/>
        <w:tab w:val="right" w:pos="9026"/>
      </w:tabs>
      <w:spacing w:after="0" w:line="240" w:lineRule="auto"/>
    </w:pPr>
  </w:style>
  <w:style w:type="character" w:customStyle="1" w:styleId="HeaderChar">
    <w:name w:val="Header Char"/>
    <w:basedOn w:val="DefaultParagraphFont"/>
    <w:link w:val="Header"/>
    <w:uiPriority w:val="99"/>
    <w:rsid w:val="004A1226"/>
  </w:style>
  <w:style w:type="paragraph" w:styleId="Footer">
    <w:name w:val="footer"/>
    <w:basedOn w:val="Normal"/>
    <w:link w:val="FooterChar"/>
    <w:uiPriority w:val="99"/>
    <w:unhideWhenUsed/>
    <w:rsid w:val="004A122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A1226"/>
  </w:style>
  <w:style w:type="paragraph" w:styleId="BalloonText">
    <w:name w:val="Balloon Text"/>
    <w:basedOn w:val="Normal"/>
    <w:link w:val="BalloonTextChar"/>
    <w:uiPriority w:val="99"/>
    <w:semiHidden/>
    <w:unhideWhenUsed/>
    <w:rsid w:val="00286ED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6ED8"/>
    <w:rPr>
      <w:rFonts w:ascii="Segoe UI" w:hAnsi="Segoe UI" w:cs="Segoe UI"/>
      <w:sz w:val="18"/>
      <w:szCs w:val="18"/>
    </w:rPr>
  </w:style>
  <w:style w:type="table" w:customStyle="1" w:styleId="TableGridPHPDOCX">
    <w:name w:val="Table Grid PHPDOCX"/>
    <w:uiPriority w:val="59"/>
    <w:rsid w:val="00980BA8"/>
    <w:pPr>
      <w:spacing w:after="0" w:line="240" w:lineRule="auto"/>
    </w:pPr>
    <w:rPr>
      <w:rFonts w:ascii="Times New Roman" w:eastAsia="Times New Roman" w:hAnsi="Times New Roman"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80BA8"/>
    <w:pPr>
      <w:ind w:left="720"/>
      <w:contextualSpacing/>
    </w:pPr>
  </w:style>
  <w:style w:type="table" w:styleId="TableGrid">
    <w:name w:val="Table Grid"/>
    <w:basedOn w:val="TableNormal"/>
    <w:uiPriority w:val="39"/>
    <w:rsid w:val="00E15C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5B9BD5"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0">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435</Words>
  <Characters>2482</Characters>
  <Application>Microsoft Macintosh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Legal Vision Pty Ltd</Company>
  <LinksUpToDate>false</LinksUpToDate>
  <CharactersWithSpaces>2912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3</cp:revision>
  <cp:lastPrinted>2015-01-15T01:22:00Z</cp:lastPrinted>
  <dcterms:created xsi:type="dcterms:W3CDTF">2016-12-06T21:28:00Z</dcterms:created>
  <dcterms:modified xsi:type="dcterms:W3CDTF">2016-12-06T21:30:00Z</dcterms:modified>
</cp:coreProperties>
</file>